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58A4FF" w14:textId="70269C7F" w:rsidR="0089463B" w:rsidRPr="008A3FCE" w:rsidRDefault="008A3FCE" w:rsidP="008A3FCE">
      <w:pPr>
        <w:spacing w:before="15"/>
        <w:jc w:val="center"/>
        <w:rPr>
          <w:rFonts w:asciiTheme="minorHAnsi" w:hAnsiTheme="minorHAnsi" w:cstheme="minorHAnsi"/>
          <w:sz w:val="22"/>
          <w:szCs w:val="22"/>
        </w:rPr>
      </w:pPr>
      <w:r w:rsidRPr="008A3FCE">
        <w:rPr>
          <w:rFonts w:asciiTheme="minorHAnsi" w:hAnsiTheme="minorHAnsi" w:cstheme="minorHAnsi"/>
          <w:sz w:val="22"/>
          <w:szCs w:val="22"/>
        </w:rPr>
        <w:t>Filip Clarke</w:t>
      </w:r>
    </w:p>
    <w:p w14:paraId="48BE80BC" w14:textId="4FCA10BC" w:rsidR="0089463B" w:rsidRPr="008A3FCE" w:rsidRDefault="00DE7FA5" w:rsidP="008A3FCE">
      <w:pPr>
        <w:ind w:left="3405" w:right="340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A3FCE">
        <w:rPr>
          <w:rFonts w:asciiTheme="minorHAnsi" w:eastAsia="Arial" w:hAnsiTheme="minorHAnsi" w:cstheme="minorHAnsi"/>
          <w:sz w:val="22"/>
          <w:szCs w:val="22"/>
        </w:rPr>
        <w:t>12345</w:t>
      </w:r>
      <w:r w:rsidRPr="008A3FC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A3FCE">
        <w:rPr>
          <w:rFonts w:asciiTheme="minorHAnsi" w:eastAsia="Arial" w:hAnsiTheme="minorHAnsi" w:cstheme="minorHAnsi"/>
          <w:sz w:val="22"/>
          <w:szCs w:val="22"/>
        </w:rPr>
        <w:t>Main</w:t>
      </w:r>
      <w:r w:rsidRPr="008A3FC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A3FCE">
        <w:rPr>
          <w:rFonts w:asciiTheme="minorHAnsi" w:eastAsia="Arial" w:hAnsiTheme="minorHAnsi" w:cstheme="minorHAnsi"/>
          <w:sz w:val="22"/>
          <w:szCs w:val="22"/>
        </w:rPr>
        <w:t>Street Germantown,</w:t>
      </w:r>
      <w:r w:rsidRPr="008A3FC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A3FCE">
        <w:rPr>
          <w:rFonts w:asciiTheme="minorHAnsi" w:eastAsia="Arial" w:hAnsiTheme="minorHAnsi" w:cstheme="minorHAnsi"/>
          <w:sz w:val="22"/>
          <w:szCs w:val="22"/>
        </w:rPr>
        <w:t>Maryland</w:t>
      </w:r>
      <w:r w:rsidRPr="008A3FC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A3FCE">
        <w:rPr>
          <w:rFonts w:asciiTheme="minorHAnsi" w:eastAsia="Arial" w:hAnsiTheme="minorHAnsi" w:cstheme="minorHAnsi"/>
          <w:sz w:val="22"/>
          <w:szCs w:val="22"/>
        </w:rPr>
        <w:t>20874 (301) 555-1234</w:t>
      </w:r>
      <w:hyperlink r:id="rId5" w:history="1">
        <w:r w:rsidR="008A3FCE" w:rsidRPr="008A3FCE">
          <w:rPr>
            <w:rStyle w:val="Hyperlink"/>
            <w:rFonts w:asciiTheme="minorHAnsi" w:eastAsia="Arial" w:hAnsiTheme="minorHAnsi" w:cstheme="minorHAnsi"/>
            <w:sz w:val="22"/>
            <w:szCs w:val="22"/>
          </w:rPr>
          <w:t xml:space="preserve"> filip@gmail.com</w:t>
        </w:r>
      </w:hyperlink>
    </w:p>
    <w:p w14:paraId="55C25143" w14:textId="77777777" w:rsidR="0089463B" w:rsidRPr="008A3FCE" w:rsidRDefault="0089463B" w:rsidP="008A3FCE">
      <w:pPr>
        <w:rPr>
          <w:rFonts w:asciiTheme="minorHAnsi" w:hAnsiTheme="minorHAnsi" w:cstheme="minorHAnsi"/>
          <w:sz w:val="22"/>
          <w:szCs w:val="22"/>
        </w:rPr>
      </w:pPr>
    </w:p>
    <w:p w14:paraId="1AB4614B" w14:textId="77777777" w:rsidR="0089463B" w:rsidRPr="008A3FCE" w:rsidRDefault="0089463B" w:rsidP="008A3FCE">
      <w:pPr>
        <w:rPr>
          <w:rFonts w:asciiTheme="minorHAnsi" w:hAnsiTheme="minorHAnsi" w:cstheme="minorHAnsi"/>
          <w:sz w:val="22"/>
          <w:szCs w:val="22"/>
        </w:rPr>
      </w:pPr>
    </w:p>
    <w:p w14:paraId="15052795" w14:textId="77777777" w:rsidR="0089463B" w:rsidRPr="008A3FCE" w:rsidRDefault="00DE7FA5" w:rsidP="008A3FCE">
      <w:pPr>
        <w:ind w:left="115"/>
        <w:rPr>
          <w:rFonts w:asciiTheme="minorHAnsi" w:eastAsia="Arial" w:hAnsiTheme="minorHAnsi" w:cstheme="minorHAnsi"/>
          <w:sz w:val="22"/>
          <w:szCs w:val="22"/>
        </w:rPr>
      </w:pPr>
      <w:r w:rsidRPr="008A3FCE">
        <w:rPr>
          <w:rFonts w:asciiTheme="minorHAnsi" w:eastAsia="Arial" w:hAnsiTheme="minorHAnsi" w:cstheme="minorHAnsi"/>
          <w:b/>
          <w:sz w:val="22"/>
          <w:szCs w:val="22"/>
        </w:rPr>
        <w:t xml:space="preserve">School                              </w:t>
      </w:r>
      <w:r w:rsidRPr="008A3FCE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8A3FCE">
        <w:rPr>
          <w:rFonts w:asciiTheme="minorHAnsi" w:eastAsia="Arial" w:hAnsiTheme="minorHAnsi" w:cstheme="minorHAnsi"/>
          <w:sz w:val="22"/>
          <w:szCs w:val="22"/>
        </w:rPr>
        <w:t>Seneca Valley High School 2003-2007</w:t>
      </w:r>
    </w:p>
    <w:p w14:paraId="01CC2E7D" w14:textId="77777777" w:rsidR="0089463B" w:rsidRPr="008A3FCE" w:rsidRDefault="0089463B" w:rsidP="008A3FCE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1201D19" w14:textId="77777777" w:rsidR="0089463B" w:rsidRPr="008A3FCE" w:rsidRDefault="00DE7FA5" w:rsidP="008A3FCE">
      <w:pPr>
        <w:ind w:left="115"/>
        <w:rPr>
          <w:rFonts w:asciiTheme="minorHAnsi" w:eastAsia="Arial" w:hAnsiTheme="minorHAnsi" w:cstheme="minorHAnsi"/>
          <w:sz w:val="22"/>
          <w:szCs w:val="22"/>
        </w:rPr>
      </w:pPr>
      <w:r w:rsidRPr="008A3FCE">
        <w:rPr>
          <w:rFonts w:asciiTheme="minorHAnsi" w:eastAsia="Arial" w:hAnsiTheme="minorHAnsi" w:cstheme="minorHAnsi"/>
          <w:b/>
          <w:sz w:val="22"/>
          <w:szCs w:val="22"/>
        </w:rPr>
        <w:t>School</w:t>
      </w:r>
      <w:r w:rsidRPr="008A3FCE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8A3FCE">
        <w:rPr>
          <w:rFonts w:asciiTheme="minorHAnsi" w:eastAsia="Arial" w:hAnsiTheme="minorHAnsi" w:cstheme="minorHAnsi"/>
          <w:b/>
          <w:sz w:val="22"/>
          <w:szCs w:val="22"/>
        </w:rPr>
        <w:t xml:space="preserve">Activities             </w:t>
      </w:r>
      <w:r w:rsidRPr="008A3FCE">
        <w:rPr>
          <w:rFonts w:asciiTheme="minorHAnsi" w:eastAsia="Arial" w:hAnsiTheme="minorHAnsi" w:cstheme="minorHAnsi"/>
          <w:b/>
          <w:spacing w:val="15"/>
          <w:sz w:val="22"/>
          <w:szCs w:val="22"/>
        </w:rPr>
        <w:t xml:space="preserve"> </w:t>
      </w:r>
      <w:r w:rsidRPr="008A3FCE">
        <w:rPr>
          <w:rFonts w:asciiTheme="minorHAnsi" w:eastAsia="Arial" w:hAnsiTheme="minorHAnsi" w:cstheme="minorHAnsi"/>
          <w:sz w:val="22"/>
          <w:szCs w:val="22"/>
        </w:rPr>
        <w:t>Varsity</w:t>
      </w:r>
      <w:r w:rsidRPr="008A3FC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A3FCE">
        <w:rPr>
          <w:rFonts w:asciiTheme="minorHAnsi" w:eastAsia="Arial" w:hAnsiTheme="minorHAnsi" w:cstheme="minorHAnsi"/>
          <w:sz w:val="22"/>
          <w:szCs w:val="22"/>
        </w:rPr>
        <w:t>Tennis</w:t>
      </w:r>
      <w:r w:rsidRPr="008A3FC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A3FCE">
        <w:rPr>
          <w:rFonts w:asciiTheme="minorHAnsi" w:eastAsia="Arial" w:hAnsiTheme="minorHAnsi" w:cstheme="minorHAnsi"/>
          <w:sz w:val="22"/>
          <w:szCs w:val="22"/>
        </w:rPr>
        <w:t>Team</w:t>
      </w:r>
      <w:r w:rsidRPr="008A3FC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A3FCE">
        <w:rPr>
          <w:rFonts w:asciiTheme="minorHAnsi" w:eastAsia="Arial" w:hAnsiTheme="minorHAnsi" w:cstheme="minorHAnsi"/>
          <w:sz w:val="22"/>
          <w:szCs w:val="22"/>
        </w:rPr>
        <w:t>–</w:t>
      </w:r>
      <w:r w:rsidRPr="008A3FC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A3FCE">
        <w:rPr>
          <w:rFonts w:asciiTheme="minorHAnsi" w:eastAsia="Arial" w:hAnsiTheme="minorHAnsi" w:cstheme="minorHAnsi"/>
          <w:sz w:val="22"/>
          <w:szCs w:val="22"/>
        </w:rPr>
        <w:t>Grade</w:t>
      </w:r>
      <w:r w:rsidRPr="008A3FC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A3FCE">
        <w:rPr>
          <w:rFonts w:asciiTheme="minorHAnsi" w:eastAsia="Arial" w:hAnsiTheme="minorHAnsi" w:cstheme="minorHAnsi"/>
          <w:sz w:val="22"/>
          <w:szCs w:val="22"/>
        </w:rPr>
        <w:t>9,</w:t>
      </w:r>
      <w:r w:rsidRPr="008A3FC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A3FCE">
        <w:rPr>
          <w:rFonts w:asciiTheme="minorHAnsi" w:eastAsia="Arial" w:hAnsiTheme="minorHAnsi" w:cstheme="minorHAnsi"/>
          <w:sz w:val="22"/>
          <w:szCs w:val="22"/>
        </w:rPr>
        <w:t>10,</w:t>
      </w:r>
      <w:r w:rsidRPr="008A3FC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A3FCE">
        <w:rPr>
          <w:rFonts w:asciiTheme="minorHAnsi" w:eastAsia="Arial" w:hAnsiTheme="minorHAnsi" w:cstheme="minorHAnsi"/>
          <w:sz w:val="22"/>
          <w:szCs w:val="22"/>
        </w:rPr>
        <w:t>11,</w:t>
      </w:r>
      <w:r w:rsidRPr="008A3FC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A3FCE">
        <w:rPr>
          <w:rFonts w:asciiTheme="minorHAnsi" w:eastAsia="Arial" w:hAnsiTheme="minorHAnsi" w:cstheme="minorHAnsi"/>
          <w:sz w:val="22"/>
          <w:szCs w:val="22"/>
        </w:rPr>
        <w:t>12</w:t>
      </w:r>
    </w:p>
    <w:p w14:paraId="1808F797" w14:textId="77777777" w:rsidR="0089463B" w:rsidRPr="008A3FCE" w:rsidRDefault="00DE7FA5" w:rsidP="008A3FCE">
      <w:pPr>
        <w:ind w:left="2995"/>
        <w:rPr>
          <w:rFonts w:asciiTheme="minorHAnsi" w:eastAsia="Arial" w:hAnsiTheme="minorHAnsi" w:cstheme="minorHAnsi"/>
          <w:sz w:val="22"/>
          <w:szCs w:val="22"/>
        </w:rPr>
      </w:pPr>
      <w:r w:rsidRPr="008A3FCE">
        <w:rPr>
          <w:rFonts w:asciiTheme="minorHAnsi" w:eastAsia="Arial" w:hAnsiTheme="minorHAnsi" w:cstheme="minorHAnsi"/>
          <w:sz w:val="22"/>
          <w:szCs w:val="22"/>
        </w:rPr>
        <w:t>JV</w:t>
      </w:r>
      <w:r w:rsidRPr="008A3FC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A3FCE">
        <w:rPr>
          <w:rFonts w:asciiTheme="minorHAnsi" w:eastAsia="Arial" w:hAnsiTheme="minorHAnsi" w:cstheme="minorHAnsi"/>
          <w:sz w:val="22"/>
          <w:szCs w:val="22"/>
        </w:rPr>
        <w:t>Basketball</w:t>
      </w:r>
      <w:r w:rsidRPr="008A3FC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A3FCE">
        <w:rPr>
          <w:rFonts w:asciiTheme="minorHAnsi" w:eastAsia="Arial" w:hAnsiTheme="minorHAnsi" w:cstheme="minorHAnsi"/>
          <w:sz w:val="22"/>
          <w:szCs w:val="22"/>
        </w:rPr>
        <w:t>–</w:t>
      </w:r>
      <w:r w:rsidRPr="008A3FC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A3FCE">
        <w:rPr>
          <w:rFonts w:asciiTheme="minorHAnsi" w:eastAsia="Arial" w:hAnsiTheme="minorHAnsi" w:cstheme="minorHAnsi"/>
          <w:sz w:val="22"/>
          <w:szCs w:val="22"/>
        </w:rPr>
        <w:t>Grade</w:t>
      </w:r>
      <w:r w:rsidRPr="008A3FC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A3FCE">
        <w:rPr>
          <w:rFonts w:asciiTheme="minorHAnsi" w:eastAsia="Arial" w:hAnsiTheme="minorHAnsi" w:cstheme="minorHAnsi"/>
          <w:sz w:val="22"/>
          <w:szCs w:val="22"/>
        </w:rPr>
        <w:t>10,</w:t>
      </w:r>
      <w:r w:rsidRPr="008A3FC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A3FCE">
        <w:rPr>
          <w:rFonts w:asciiTheme="minorHAnsi" w:eastAsia="Arial" w:hAnsiTheme="minorHAnsi" w:cstheme="minorHAnsi"/>
          <w:sz w:val="22"/>
          <w:szCs w:val="22"/>
        </w:rPr>
        <w:t>11,</w:t>
      </w:r>
      <w:r w:rsidRPr="008A3FC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A3FCE">
        <w:rPr>
          <w:rFonts w:asciiTheme="minorHAnsi" w:eastAsia="Arial" w:hAnsiTheme="minorHAnsi" w:cstheme="minorHAnsi"/>
          <w:sz w:val="22"/>
          <w:szCs w:val="22"/>
        </w:rPr>
        <w:t>12</w:t>
      </w:r>
    </w:p>
    <w:p w14:paraId="2B0F2C7B" w14:textId="77777777" w:rsidR="0089463B" w:rsidRPr="008A3FCE" w:rsidRDefault="00DE7FA5" w:rsidP="008A3FCE">
      <w:pPr>
        <w:ind w:left="2995"/>
        <w:rPr>
          <w:rFonts w:asciiTheme="minorHAnsi" w:eastAsia="Arial" w:hAnsiTheme="minorHAnsi" w:cstheme="minorHAnsi"/>
          <w:sz w:val="22"/>
          <w:szCs w:val="22"/>
        </w:rPr>
      </w:pPr>
      <w:r w:rsidRPr="008A3FCE">
        <w:rPr>
          <w:rFonts w:asciiTheme="minorHAnsi" w:eastAsia="Arial" w:hAnsiTheme="minorHAnsi" w:cstheme="minorHAnsi"/>
          <w:sz w:val="22"/>
          <w:szCs w:val="22"/>
        </w:rPr>
        <w:t>Drama Club Stage Crew – Grade 9</w:t>
      </w:r>
    </w:p>
    <w:p w14:paraId="002A2F3F" w14:textId="77777777" w:rsidR="0089463B" w:rsidRPr="008A3FCE" w:rsidRDefault="00DE7FA5" w:rsidP="008A3FCE">
      <w:pPr>
        <w:ind w:left="2995"/>
        <w:rPr>
          <w:rFonts w:asciiTheme="minorHAnsi" w:eastAsia="Arial" w:hAnsiTheme="minorHAnsi" w:cstheme="minorHAnsi"/>
          <w:sz w:val="22"/>
          <w:szCs w:val="22"/>
        </w:rPr>
      </w:pPr>
      <w:r w:rsidRPr="008A3FCE">
        <w:rPr>
          <w:rFonts w:asciiTheme="minorHAnsi" w:eastAsia="Arial" w:hAnsiTheme="minorHAnsi" w:cstheme="minorHAnsi"/>
          <w:sz w:val="22"/>
          <w:szCs w:val="22"/>
        </w:rPr>
        <w:t>NJROTC</w:t>
      </w:r>
      <w:r w:rsidRPr="008A3FC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A3FCE">
        <w:rPr>
          <w:rFonts w:asciiTheme="minorHAnsi" w:eastAsia="Arial" w:hAnsiTheme="minorHAnsi" w:cstheme="minorHAnsi"/>
          <w:sz w:val="22"/>
          <w:szCs w:val="22"/>
        </w:rPr>
        <w:t>Drill</w:t>
      </w:r>
      <w:r w:rsidRPr="008A3FC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A3FCE">
        <w:rPr>
          <w:rFonts w:asciiTheme="minorHAnsi" w:eastAsia="Arial" w:hAnsiTheme="minorHAnsi" w:cstheme="minorHAnsi"/>
          <w:sz w:val="22"/>
          <w:szCs w:val="22"/>
        </w:rPr>
        <w:t>Team</w:t>
      </w:r>
      <w:r w:rsidRPr="008A3FC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A3FCE">
        <w:rPr>
          <w:rFonts w:asciiTheme="minorHAnsi" w:eastAsia="Arial" w:hAnsiTheme="minorHAnsi" w:cstheme="minorHAnsi"/>
          <w:sz w:val="22"/>
          <w:szCs w:val="22"/>
        </w:rPr>
        <w:t>–</w:t>
      </w:r>
      <w:r w:rsidRPr="008A3FC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A3FCE">
        <w:rPr>
          <w:rFonts w:asciiTheme="minorHAnsi" w:eastAsia="Arial" w:hAnsiTheme="minorHAnsi" w:cstheme="minorHAnsi"/>
          <w:sz w:val="22"/>
          <w:szCs w:val="22"/>
        </w:rPr>
        <w:t>Grade</w:t>
      </w:r>
      <w:r w:rsidRPr="008A3FC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A3FCE">
        <w:rPr>
          <w:rFonts w:asciiTheme="minorHAnsi" w:eastAsia="Arial" w:hAnsiTheme="minorHAnsi" w:cstheme="minorHAnsi"/>
          <w:sz w:val="22"/>
          <w:szCs w:val="22"/>
        </w:rPr>
        <w:t>10</w:t>
      </w:r>
    </w:p>
    <w:p w14:paraId="6D633F14" w14:textId="77777777" w:rsidR="0089463B" w:rsidRPr="008A3FCE" w:rsidRDefault="00DE7FA5" w:rsidP="008A3FCE">
      <w:pPr>
        <w:ind w:left="2995"/>
        <w:rPr>
          <w:rFonts w:asciiTheme="minorHAnsi" w:eastAsia="Arial" w:hAnsiTheme="minorHAnsi" w:cstheme="minorHAnsi"/>
          <w:sz w:val="22"/>
          <w:szCs w:val="22"/>
        </w:rPr>
      </w:pPr>
      <w:r w:rsidRPr="008A3FCE">
        <w:rPr>
          <w:rFonts w:asciiTheme="minorHAnsi" w:eastAsia="Arial" w:hAnsiTheme="minorHAnsi" w:cstheme="minorHAnsi"/>
          <w:sz w:val="22"/>
          <w:szCs w:val="22"/>
        </w:rPr>
        <w:t>Latin Honor Society – Grade 12</w:t>
      </w:r>
    </w:p>
    <w:p w14:paraId="4FE40457" w14:textId="77777777" w:rsidR="0089463B" w:rsidRPr="008A3FCE" w:rsidRDefault="0089463B" w:rsidP="008A3FCE">
      <w:pPr>
        <w:rPr>
          <w:rFonts w:asciiTheme="minorHAnsi" w:hAnsiTheme="minorHAnsi" w:cstheme="minorHAnsi"/>
          <w:sz w:val="22"/>
          <w:szCs w:val="22"/>
        </w:rPr>
      </w:pPr>
    </w:p>
    <w:p w14:paraId="79876886" w14:textId="77777777" w:rsidR="0089463B" w:rsidRPr="008A3FCE" w:rsidRDefault="00DE7FA5" w:rsidP="008A3FCE">
      <w:pPr>
        <w:ind w:left="115"/>
        <w:rPr>
          <w:rFonts w:asciiTheme="minorHAnsi" w:eastAsia="Arial" w:hAnsiTheme="minorHAnsi" w:cstheme="minorHAnsi"/>
          <w:sz w:val="22"/>
          <w:szCs w:val="22"/>
        </w:rPr>
      </w:pPr>
      <w:r w:rsidRPr="008A3FCE">
        <w:rPr>
          <w:rFonts w:asciiTheme="minorHAnsi" w:eastAsia="Arial" w:hAnsiTheme="minorHAnsi" w:cstheme="minorHAnsi"/>
          <w:b/>
          <w:sz w:val="22"/>
          <w:szCs w:val="22"/>
        </w:rPr>
        <w:t>Community</w:t>
      </w:r>
      <w:r w:rsidRPr="008A3FCE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8A3FCE">
        <w:rPr>
          <w:rFonts w:asciiTheme="minorHAnsi" w:eastAsia="Arial" w:hAnsiTheme="minorHAnsi" w:cstheme="minorHAnsi"/>
          <w:b/>
          <w:sz w:val="22"/>
          <w:szCs w:val="22"/>
        </w:rPr>
        <w:t xml:space="preserve">Activities     </w:t>
      </w:r>
      <w:r w:rsidRPr="008A3FCE">
        <w:rPr>
          <w:rFonts w:asciiTheme="minorHAnsi" w:eastAsia="Arial" w:hAnsiTheme="minorHAnsi" w:cstheme="minorHAnsi"/>
          <w:b/>
          <w:spacing w:val="26"/>
          <w:sz w:val="22"/>
          <w:szCs w:val="22"/>
        </w:rPr>
        <w:t xml:space="preserve"> </w:t>
      </w:r>
      <w:r w:rsidRPr="008A3FCE">
        <w:rPr>
          <w:rFonts w:asciiTheme="minorHAnsi" w:eastAsia="Arial" w:hAnsiTheme="minorHAnsi" w:cstheme="minorHAnsi"/>
          <w:sz w:val="22"/>
          <w:szCs w:val="22"/>
        </w:rPr>
        <w:t>Vol</w:t>
      </w:r>
      <w:r w:rsidRPr="008A3FCE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8A3FCE">
        <w:rPr>
          <w:rFonts w:asciiTheme="minorHAnsi" w:eastAsia="Arial" w:hAnsiTheme="minorHAnsi" w:cstheme="minorHAnsi"/>
          <w:sz w:val="22"/>
          <w:szCs w:val="22"/>
        </w:rPr>
        <w:t>nteered at Rockville So</w:t>
      </w:r>
      <w:r w:rsidRPr="008A3FCE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8A3FCE">
        <w:rPr>
          <w:rFonts w:asciiTheme="minorHAnsi" w:eastAsia="Arial" w:hAnsiTheme="minorHAnsi" w:cstheme="minorHAnsi"/>
          <w:sz w:val="22"/>
          <w:szCs w:val="22"/>
        </w:rPr>
        <w:t>p Ki</w:t>
      </w:r>
      <w:r w:rsidRPr="008A3FCE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A3FCE">
        <w:rPr>
          <w:rFonts w:asciiTheme="minorHAnsi" w:eastAsia="Arial" w:hAnsiTheme="minorHAnsi" w:cstheme="minorHAnsi"/>
          <w:sz w:val="22"/>
          <w:szCs w:val="22"/>
        </w:rPr>
        <w:t>chen – Grade 10, 11, 12</w:t>
      </w:r>
    </w:p>
    <w:p w14:paraId="5AC1E499" w14:textId="77777777" w:rsidR="0089463B" w:rsidRPr="008A3FCE" w:rsidRDefault="00DE7FA5" w:rsidP="008A3FCE">
      <w:pPr>
        <w:ind w:left="2995"/>
        <w:rPr>
          <w:rFonts w:asciiTheme="minorHAnsi" w:eastAsia="Arial" w:hAnsiTheme="minorHAnsi" w:cstheme="minorHAnsi"/>
          <w:sz w:val="22"/>
          <w:szCs w:val="22"/>
        </w:rPr>
      </w:pPr>
      <w:r w:rsidRPr="008A3FCE">
        <w:rPr>
          <w:rFonts w:asciiTheme="minorHAnsi" w:eastAsia="Arial" w:hAnsiTheme="minorHAnsi" w:cstheme="minorHAnsi"/>
          <w:sz w:val="22"/>
          <w:szCs w:val="22"/>
        </w:rPr>
        <w:t>Camp</w:t>
      </w:r>
      <w:r w:rsidRPr="008A3FC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A3FCE">
        <w:rPr>
          <w:rFonts w:asciiTheme="minorHAnsi" w:eastAsia="Arial" w:hAnsiTheme="minorHAnsi" w:cstheme="minorHAnsi"/>
          <w:sz w:val="22"/>
          <w:szCs w:val="22"/>
        </w:rPr>
        <w:t>counselor</w:t>
      </w:r>
      <w:r w:rsidRPr="008A3FC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A3FCE">
        <w:rPr>
          <w:rFonts w:asciiTheme="minorHAnsi" w:eastAsia="Arial" w:hAnsiTheme="minorHAnsi" w:cstheme="minorHAnsi"/>
          <w:sz w:val="22"/>
          <w:szCs w:val="22"/>
        </w:rPr>
        <w:t>for</w:t>
      </w:r>
      <w:r w:rsidRPr="008A3FC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A3FCE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8A3FCE">
        <w:rPr>
          <w:rFonts w:asciiTheme="minorHAnsi" w:eastAsia="Arial" w:hAnsiTheme="minorHAnsi" w:cstheme="minorHAnsi"/>
          <w:sz w:val="22"/>
          <w:szCs w:val="22"/>
        </w:rPr>
        <w:t>epart</w:t>
      </w:r>
      <w:r w:rsidRPr="008A3FCE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8A3FCE">
        <w:rPr>
          <w:rFonts w:asciiTheme="minorHAnsi" w:eastAsia="Arial" w:hAnsiTheme="minorHAnsi" w:cstheme="minorHAnsi"/>
          <w:sz w:val="22"/>
          <w:szCs w:val="22"/>
        </w:rPr>
        <w:t>ent of Recreation – Grade 9, 10</w:t>
      </w:r>
    </w:p>
    <w:p w14:paraId="670E34AE" w14:textId="3A88AEEA" w:rsidR="0089463B" w:rsidRPr="00DE7FA5" w:rsidRDefault="00DE7FA5" w:rsidP="00DE7FA5">
      <w:pPr>
        <w:ind w:left="2995"/>
        <w:rPr>
          <w:rFonts w:asciiTheme="minorHAnsi" w:eastAsia="Arial" w:hAnsiTheme="minorHAnsi" w:cstheme="minorHAnsi"/>
          <w:sz w:val="22"/>
          <w:szCs w:val="22"/>
        </w:rPr>
      </w:pPr>
      <w:r w:rsidRPr="008A3FCE">
        <w:rPr>
          <w:rFonts w:asciiTheme="minorHAnsi" w:eastAsia="Arial" w:hAnsiTheme="minorHAnsi" w:cstheme="minorHAnsi"/>
          <w:sz w:val="22"/>
          <w:szCs w:val="22"/>
        </w:rPr>
        <w:t>Member</w:t>
      </w:r>
      <w:r w:rsidRPr="008A3FC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A3FCE">
        <w:rPr>
          <w:rFonts w:asciiTheme="minorHAnsi" w:eastAsia="Arial" w:hAnsiTheme="minorHAnsi" w:cstheme="minorHAnsi"/>
          <w:sz w:val="22"/>
          <w:szCs w:val="22"/>
        </w:rPr>
        <w:t>of Young</w:t>
      </w:r>
      <w:r w:rsidRPr="008A3FC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A3FCE">
        <w:rPr>
          <w:rFonts w:asciiTheme="minorHAnsi" w:eastAsia="Arial" w:hAnsiTheme="minorHAnsi" w:cstheme="minorHAnsi"/>
          <w:sz w:val="22"/>
          <w:szCs w:val="22"/>
        </w:rPr>
        <w:t>Life</w:t>
      </w:r>
    </w:p>
    <w:p w14:paraId="2707D89F" w14:textId="77777777" w:rsidR="0089463B" w:rsidRPr="008A3FCE" w:rsidRDefault="0089463B" w:rsidP="008A3FCE">
      <w:pPr>
        <w:rPr>
          <w:rFonts w:asciiTheme="minorHAnsi" w:hAnsiTheme="minorHAnsi" w:cstheme="minorHAnsi"/>
          <w:sz w:val="22"/>
          <w:szCs w:val="22"/>
        </w:rPr>
      </w:pPr>
    </w:p>
    <w:p w14:paraId="730E0454" w14:textId="77777777" w:rsidR="0089463B" w:rsidRPr="008A3FCE" w:rsidRDefault="00DE7FA5" w:rsidP="008A3FCE">
      <w:pPr>
        <w:ind w:left="115"/>
        <w:rPr>
          <w:rFonts w:asciiTheme="minorHAnsi" w:eastAsia="Arial" w:hAnsiTheme="minorHAnsi" w:cstheme="minorHAnsi"/>
          <w:sz w:val="22"/>
          <w:szCs w:val="22"/>
        </w:rPr>
      </w:pPr>
      <w:r w:rsidRPr="008A3FCE">
        <w:rPr>
          <w:rFonts w:asciiTheme="minorHAnsi" w:eastAsia="Arial" w:hAnsiTheme="minorHAnsi" w:cstheme="minorHAnsi"/>
          <w:b/>
          <w:sz w:val="22"/>
          <w:szCs w:val="22"/>
        </w:rPr>
        <w:t>Leadersh</w:t>
      </w:r>
      <w:r w:rsidRPr="008A3FCE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8A3FCE">
        <w:rPr>
          <w:rFonts w:asciiTheme="minorHAnsi" w:eastAsia="Arial" w:hAnsiTheme="minorHAnsi" w:cstheme="minorHAnsi"/>
          <w:b/>
          <w:sz w:val="22"/>
          <w:szCs w:val="22"/>
        </w:rPr>
        <w:t xml:space="preserve">p Positions     </w:t>
      </w:r>
      <w:r w:rsidRPr="008A3FCE">
        <w:rPr>
          <w:rFonts w:asciiTheme="minorHAnsi" w:eastAsia="Arial" w:hAnsiTheme="minorHAnsi" w:cstheme="minorHAnsi"/>
          <w:b/>
          <w:spacing w:val="52"/>
          <w:sz w:val="22"/>
          <w:szCs w:val="22"/>
        </w:rPr>
        <w:t xml:space="preserve"> </w:t>
      </w:r>
      <w:r w:rsidRPr="008A3FCE">
        <w:rPr>
          <w:rFonts w:asciiTheme="minorHAnsi" w:eastAsia="Arial" w:hAnsiTheme="minorHAnsi" w:cstheme="minorHAnsi"/>
          <w:sz w:val="22"/>
          <w:szCs w:val="22"/>
        </w:rPr>
        <w:t>Co-Captain</w:t>
      </w:r>
      <w:r w:rsidRPr="008A3FC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A3FCE">
        <w:rPr>
          <w:rFonts w:asciiTheme="minorHAnsi" w:eastAsia="Arial" w:hAnsiTheme="minorHAnsi" w:cstheme="minorHAnsi"/>
          <w:sz w:val="22"/>
          <w:szCs w:val="22"/>
        </w:rPr>
        <w:t>of</w:t>
      </w:r>
      <w:r w:rsidRPr="008A3FC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A3FCE">
        <w:rPr>
          <w:rFonts w:asciiTheme="minorHAnsi" w:eastAsia="Arial" w:hAnsiTheme="minorHAnsi" w:cstheme="minorHAnsi"/>
          <w:sz w:val="22"/>
          <w:szCs w:val="22"/>
        </w:rPr>
        <w:t>Varsity Tennis Team – Grade 12</w:t>
      </w:r>
    </w:p>
    <w:p w14:paraId="7BC91009" w14:textId="77777777" w:rsidR="0089463B" w:rsidRPr="008A3FCE" w:rsidRDefault="00DE7FA5" w:rsidP="008A3FCE">
      <w:pPr>
        <w:ind w:left="2995"/>
        <w:rPr>
          <w:rFonts w:asciiTheme="minorHAnsi" w:eastAsia="Arial" w:hAnsiTheme="minorHAnsi" w:cstheme="minorHAnsi"/>
          <w:sz w:val="22"/>
          <w:szCs w:val="22"/>
        </w:rPr>
      </w:pPr>
      <w:r w:rsidRPr="008A3FCE">
        <w:rPr>
          <w:rFonts w:asciiTheme="minorHAnsi" w:eastAsia="Arial" w:hAnsiTheme="minorHAnsi" w:cstheme="minorHAnsi"/>
          <w:sz w:val="22"/>
          <w:szCs w:val="22"/>
        </w:rPr>
        <w:t>Vice President, Junior Class – Grade 10</w:t>
      </w:r>
    </w:p>
    <w:p w14:paraId="6B791D7B" w14:textId="77777777" w:rsidR="0089463B" w:rsidRPr="008A3FCE" w:rsidRDefault="00DE7FA5" w:rsidP="008A3FCE">
      <w:pPr>
        <w:ind w:left="2995"/>
        <w:rPr>
          <w:rFonts w:asciiTheme="minorHAnsi" w:eastAsia="Arial" w:hAnsiTheme="minorHAnsi" w:cstheme="minorHAnsi"/>
          <w:sz w:val="22"/>
          <w:szCs w:val="22"/>
        </w:rPr>
      </w:pPr>
      <w:r w:rsidRPr="008A3FCE">
        <w:rPr>
          <w:rFonts w:asciiTheme="minorHAnsi" w:eastAsia="Arial" w:hAnsiTheme="minorHAnsi" w:cstheme="minorHAnsi"/>
          <w:sz w:val="22"/>
          <w:szCs w:val="22"/>
        </w:rPr>
        <w:t>President,</w:t>
      </w:r>
      <w:r w:rsidRPr="008A3FC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A3FCE">
        <w:rPr>
          <w:rFonts w:asciiTheme="minorHAnsi" w:eastAsia="Arial" w:hAnsiTheme="minorHAnsi" w:cstheme="minorHAnsi"/>
          <w:sz w:val="22"/>
          <w:szCs w:val="22"/>
        </w:rPr>
        <w:t>Debate</w:t>
      </w:r>
      <w:r w:rsidRPr="008A3FC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A3FCE">
        <w:rPr>
          <w:rFonts w:asciiTheme="minorHAnsi" w:eastAsia="Arial" w:hAnsiTheme="minorHAnsi" w:cstheme="minorHAnsi"/>
          <w:sz w:val="22"/>
          <w:szCs w:val="22"/>
        </w:rPr>
        <w:t>Team</w:t>
      </w:r>
      <w:r w:rsidRPr="008A3FC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A3FCE">
        <w:rPr>
          <w:rFonts w:asciiTheme="minorHAnsi" w:eastAsia="Arial" w:hAnsiTheme="minorHAnsi" w:cstheme="minorHAnsi"/>
          <w:sz w:val="22"/>
          <w:szCs w:val="22"/>
        </w:rPr>
        <w:t>–</w:t>
      </w:r>
      <w:r w:rsidRPr="008A3FC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A3FCE">
        <w:rPr>
          <w:rFonts w:asciiTheme="minorHAnsi" w:eastAsia="Arial" w:hAnsiTheme="minorHAnsi" w:cstheme="minorHAnsi"/>
          <w:sz w:val="22"/>
          <w:szCs w:val="22"/>
        </w:rPr>
        <w:t>Grade</w:t>
      </w:r>
      <w:r w:rsidRPr="008A3FC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A3FCE">
        <w:rPr>
          <w:rFonts w:asciiTheme="minorHAnsi" w:eastAsia="Arial" w:hAnsiTheme="minorHAnsi" w:cstheme="minorHAnsi"/>
          <w:sz w:val="22"/>
          <w:szCs w:val="22"/>
        </w:rPr>
        <w:t>9,</w:t>
      </w:r>
      <w:r w:rsidRPr="008A3FC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A3FCE">
        <w:rPr>
          <w:rFonts w:asciiTheme="minorHAnsi" w:eastAsia="Arial" w:hAnsiTheme="minorHAnsi" w:cstheme="minorHAnsi"/>
          <w:sz w:val="22"/>
          <w:szCs w:val="22"/>
        </w:rPr>
        <w:t>10</w:t>
      </w:r>
    </w:p>
    <w:p w14:paraId="5143BC48" w14:textId="77777777" w:rsidR="0089463B" w:rsidRPr="008A3FCE" w:rsidRDefault="0089463B" w:rsidP="008A3FCE">
      <w:pPr>
        <w:rPr>
          <w:rFonts w:asciiTheme="minorHAnsi" w:hAnsiTheme="minorHAnsi" w:cstheme="minorHAnsi"/>
          <w:sz w:val="22"/>
          <w:szCs w:val="22"/>
        </w:rPr>
      </w:pPr>
    </w:p>
    <w:p w14:paraId="2E9AF88A" w14:textId="77777777" w:rsidR="0089463B" w:rsidRPr="008A3FCE" w:rsidRDefault="00DE7FA5" w:rsidP="008A3FCE">
      <w:pPr>
        <w:ind w:left="115"/>
        <w:rPr>
          <w:rFonts w:asciiTheme="minorHAnsi" w:eastAsia="Arial" w:hAnsiTheme="minorHAnsi" w:cstheme="minorHAnsi"/>
          <w:sz w:val="22"/>
          <w:szCs w:val="22"/>
        </w:rPr>
      </w:pPr>
      <w:r w:rsidRPr="008A3FCE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8A3FCE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8A3FCE">
        <w:rPr>
          <w:rFonts w:asciiTheme="minorHAnsi" w:eastAsia="Arial" w:hAnsiTheme="minorHAnsi" w:cstheme="minorHAnsi"/>
          <w:b/>
          <w:sz w:val="22"/>
          <w:szCs w:val="22"/>
        </w:rPr>
        <w:t>ards/</w:t>
      </w:r>
      <w:r w:rsidRPr="008A3FCE">
        <w:rPr>
          <w:rFonts w:asciiTheme="minorHAnsi" w:eastAsia="Arial" w:hAnsiTheme="minorHAnsi" w:cstheme="minorHAnsi"/>
          <w:b/>
          <w:spacing w:val="-2"/>
          <w:sz w:val="22"/>
          <w:szCs w:val="22"/>
        </w:rPr>
        <w:t>H</w:t>
      </w:r>
      <w:r w:rsidRPr="008A3FCE">
        <w:rPr>
          <w:rFonts w:asciiTheme="minorHAnsi" w:eastAsia="Arial" w:hAnsiTheme="minorHAnsi" w:cstheme="minorHAnsi"/>
          <w:b/>
          <w:sz w:val="22"/>
          <w:szCs w:val="22"/>
        </w:rPr>
        <w:t xml:space="preserve">onors               </w:t>
      </w:r>
      <w:r w:rsidRPr="008A3FCE">
        <w:rPr>
          <w:rFonts w:asciiTheme="minorHAnsi" w:eastAsia="Arial" w:hAnsiTheme="minorHAnsi" w:cstheme="minorHAnsi"/>
          <w:b/>
          <w:spacing w:val="43"/>
          <w:sz w:val="22"/>
          <w:szCs w:val="22"/>
        </w:rPr>
        <w:t xml:space="preserve"> </w:t>
      </w:r>
      <w:r w:rsidRPr="008A3FCE">
        <w:rPr>
          <w:rFonts w:asciiTheme="minorHAnsi" w:eastAsia="Arial" w:hAnsiTheme="minorHAnsi" w:cstheme="minorHAnsi"/>
          <w:sz w:val="22"/>
          <w:szCs w:val="22"/>
        </w:rPr>
        <w:t>Honor Roll – Grade 9, 10, 11, 12</w:t>
      </w:r>
    </w:p>
    <w:p w14:paraId="0A3D8C92" w14:textId="77777777" w:rsidR="0089463B" w:rsidRPr="008A3FCE" w:rsidRDefault="00DE7FA5" w:rsidP="008A3FCE">
      <w:pPr>
        <w:ind w:left="2995"/>
        <w:rPr>
          <w:rFonts w:asciiTheme="minorHAnsi" w:eastAsia="Arial" w:hAnsiTheme="minorHAnsi" w:cstheme="minorHAnsi"/>
          <w:sz w:val="22"/>
          <w:szCs w:val="22"/>
        </w:rPr>
      </w:pPr>
      <w:r w:rsidRPr="008A3FCE">
        <w:rPr>
          <w:rFonts w:asciiTheme="minorHAnsi" w:eastAsia="Arial" w:hAnsiTheme="minorHAnsi" w:cstheme="minorHAnsi"/>
          <w:sz w:val="22"/>
          <w:szCs w:val="22"/>
        </w:rPr>
        <w:t>Presidential</w:t>
      </w:r>
      <w:r w:rsidRPr="008A3FC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A3FCE">
        <w:rPr>
          <w:rFonts w:asciiTheme="minorHAnsi" w:eastAsia="Arial" w:hAnsiTheme="minorHAnsi" w:cstheme="minorHAnsi"/>
          <w:sz w:val="22"/>
          <w:szCs w:val="22"/>
        </w:rPr>
        <w:t>Award</w:t>
      </w:r>
      <w:r w:rsidRPr="008A3FC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A3FCE">
        <w:rPr>
          <w:rFonts w:asciiTheme="minorHAnsi" w:eastAsia="Arial" w:hAnsiTheme="minorHAnsi" w:cstheme="minorHAnsi"/>
          <w:sz w:val="22"/>
          <w:szCs w:val="22"/>
        </w:rPr>
        <w:t xml:space="preserve">for </w:t>
      </w:r>
      <w:r w:rsidRPr="008A3FCE">
        <w:rPr>
          <w:rFonts w:asciiTheme="minorHAnsi" w:eastAsia="Arial" w:hAnsiTheme="minorHAnsi" w:cstheme="minorHAnsi"/>
          <w:sz w:val="22"/>
          <w:szCs w:val="22"/>
        </w:rPr>
        <w:t>Academic</w:t>
      </w:r>
      <w:r w:rsidRPr="008A3FC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A3FCE">
        <w:rPr>
          <w:rFonts w:asciiTheme="minorHAnsi" w:eastAsia="Arial" w:hAnsiTheme="minorHAnsi" w:cstheme="minorHAnsi"/>
          <w:sz w:val="22"/>
          <w:szCs w:val="22"/>
        </w:rPr>
        <w:t>Ex</w:t>
      </w:r>
      <w:r w:rsidRPr="008A3FC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A3FCE">
        <w:rPr>
          <w:rFonts w:asciiTheme="minorHAnsi" w:eastAsia="Arial" w:hAnsiTheme="minorHAnsi" w:cstheme="minorHAnsi"/>
          <w:sz w:val="22"/>
          <w:szCs w:val="22"/>
        </w:rPr>
        <w:t>ellence</w:t>
      </w:r>
      <w:r w:rsidRPr="008A3FC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A3FCE">
        <w:rPr>
          <w:rFonts w:asciiTheme="minorHAnsi" w:eastAsia="Arial" w:hAnsiTheme="minorHAnsi" w:cstheme="minorHAnsi"/>
          <w:sz w:val="22"/>
          <w:szCs w:val="22"/>
        </w:rPr>
        <w:t>–</w:t>
      </w:r>
      <w:r w:rsidRPr="008A3FC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A3FCE">
        <w:rPr>
          <w:rFonts w:asciiTheme="minorHAnsi" w:eastAsia="Arial" w:hAnsiTheme="minorHAnsi" w:cstheme="minorHAnsi"/>
          <w:sz w:val="22"/>
          <w:szCs w:val="22"/>
        </w:rPr>
        <w:t>Grade</w:t>
      </w:r>
      <w:r w:rsidRPr="008A3FC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A3FCE">
        <w:rPr>
          <w:rFonts w:asciiTheme="minorHAnsi" w:eastAsia="Arial" w:hAnsiTheme="minorHAnsi" w:cstheme="minorHAnsi"/>
          <w:sz w:val="22"/>
          <w:szCs w:val="22"/>
        </w:rPr>
        <w:t>12</w:t>
      </w:r>
    </w:p>
    <w:p w14:paraId="5E61BF18" w14:textId="77777777" w:rsidR="0089463B" w:rsidRPr="008A3FCE" w:rsidRDefault="0089463B" w:rsidP="008A3FCE">
      <w:pPr>
        <w:rPr>
          <w:rFonts w:asciiTheme="minorHAnsi" w:hAnsiTheme="minorHAnsi" w:cstheme="minorHAnsi"/>
          <w:sz w:val="22"/>
          <w:szCs w:val="22"/>
        </w:rPr>
      </w:pPr>
    </w:p>
    <w:p w14:paraId="46C92FF7" w14:textId="28AB1469" w:rsidR="0089463B" w:rsidRPr="00DE7FA5" w:rsidRDefault="00DE7FA5" w:rsidP="00DE7FA5">
      <w:pPr>
        <w:ind w:left="115"/>
        <w:rPr>
          <w:rFonts w:asciiTheme="minorHAnsi" w:eastAsia="Arial" w:hAnsiTheme="minorHAnsi" w:cstheme="minorHAnsi"/>
          <w:sz w:val="22"/>
          <w:szCs w:val="22"/>
        </w:rPr>
      </w:pPr>
      <w:r w:rsidRPr="008A3FCE">
        <w:rPr>
          <w:rFonts w:asciiTheme="minorHAnsi" w:eastAsia="Arial" w:hAnsiTheme="minorHAnsi" w:cstheme="minorHAnsi"/>
          <w:b/>
          <w:sz w:val="22"/>
          <w:szCs w:val="22"/>
        </w:rPr>
        <w:t xml:space="preserve">Internship                        </w:t>
      </w:r>
      <w:r w:rsidRPr="008A3FCE">
        <w:rPr>
          <w:rFonts w:asciiTheme="minorHAnsi" w:eastAsia="Arial" w:hAnsiTheme="minorHAnsi" w:cstheme="minorHAnsi"/>
          <w:b/>
          <w:spacing w:val="56"/>
          <w:sz w:val="22"/>
          <w:szCs w:val="22"/>
        </w:rPr>
        <w:t xml:space="preserve"> </w:t>
      </w:r>
      <w:r w:rsidRPr="008A3FCE">
        <w:rPr>
          <w:rFonts w:asciiTheme="minorHAnsi" w:eastAsia="Arial" w:hAnsiTheme="minorHAnsi" w:cstheme="minorHAnsi"/>
          <w:sz w:val="22"/>
          <w:szCs w:val="22"/>
        </w:rPr>
        <w:t>Researcher’s</w:t>
      </w:r>
      <w:r w:rsidRPr="008A3FC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A3FCE">
        <w:rPr>
          <w:rFonts w:asciiTheme="minorHAnsi" w:eastAsia="Arial" w:hAnsiTheme="minorHAnsi" w:cstheme="minorHAnsi"/>
          <w:sz w:val="22"/>
          <w:szCs w:val="22"/>
        </w:rPr>
        <w:t>Assistant for NIST – Summers 2003, 2004</w:t>
      </w:r>
    </w:p>
    <w:p w14:paraId="2F41DF7D" w14:textId="77777777" w:rsidR="0089463B" w:rsidRPr="008A3FCE" w:rsidRDefault="0089463B" w:rsidP="008A3FCE">
      <w:pPr>
        <w:rPr>
          <w:rFonts w:asciiTheme="minorHAnsi" w:hAnsiTheme="minorHAnsi" w:cstheme="minorHAnsi"/>
          <w:sz w:val="22"/>
          <w:szCs w:val="22"/>
        </w:rPr>
      </w:pPr>
    </w:p>
    <w:p w14:paraId="0D278033" w14:textId="77777777" w:rsidR="0089463B" w:rsidRPr="008A3FCE" w:rsidRDefault="00DE7FA5" w:rsidP="008A3FCE">
      <w:pPr>
        <w:ind w:left="115"/>
        <w:rPr>
          <w:rFonts w:asciiTheme="minorHAnsi" w:eastAsia="Arial" w:hAnsiTheme="minorHAnsi" w:cstheme="minorHAnsi"/>
          <w:sz w:val="22"/>
          <w:szCs w:val="22"/>
        </w:rPr>
      </w:pPr>
      <w:r w:rsidRPr="008A3FCE">
        <w:rPr>
          <w:rFonts w:asciiTheme="minorHAnsi" w:eastAsia="Arial" w:hAnsiTheme="minorHAnsi" w:cstheme="minorHAnsi"/>
          <w:b/>
          <w:sz w:val="22"/>
          <w:szCs w:val="22"/>
        </w:rPr>
        <w:t>Emplo</w:t>
      </w:r>
      <w:r w:rsidRPr="008A3FCE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8A3FCE">
        <w:rPr>
          <w:rFonts w:asciiTheme="minorHAnsi" w:eastAsia="Arial" w:hAnsiTheme="minorHAnsi" w:cstheme="minorHAnsi"/>
          <w:b/>
          <w:sz w:val="22"/>
          <w:szCs w:val="22"/>
        </w:rPr>
        <w:t xml:space="preserve">ment                    </w:t>
      </w:r>
      <w:r w:rsidRPr="008A3FCE">
        <w:rPr>
          <w:rFonts w:asciiTheme="minorHAnsi" w:eastAsia="Arial" w:hAnsiTheme="minorHAnsi" w:cstheme="minorHAnsi"/>
          <w:b/>
          <w:spacing w:val="44"/>
          <w:sz w:val="22"/>
          <w:szCs w:val="22"/>
        </w:rPr>
        <w:t xml:space="preserve"> </w:t>
      </w:r>
      <w:r w:rsidRPr="008A3FCE">
        <w:rPr>
          <w:rFonts w:asciiTheme="minorHAnsi" w:eastAsia="Arial" w:hAnsiTheme="minorHAnsi" w:cstheme="minorHAnsi"/>
          <w:sz w:val="22"/>
          <w:szCs w:val="22"/>
        </w:rPr>
        <w:t>Starbuck’s, Germantown, MD – Grade 12</w:t>
      </w:r>
    </w:p>
    <w:p w14:paraId="60F4A3C3" w14:textId="77777777" w:rsidR="0089463B" w:rsidRPr="008A3FCE" w:rsidRDefault="0089463B" w:rsidP="008A3FCE">
      <w:pPr>
        <w:rPr>
          <w:rFonts w:asciiTheme="minorHAnsi" w:hAnsiTheme="minorHAnsi" w:cstheme="minorHAnsi"/>
          <w:sz w:val="22"/>
          <w:szCs w:val="22"/>
        </w:rPr>
      </w:pPr>
    </w:p>
    <w:p w14:paraId="243B4D94" w14:textId="77777777" w:rsidR="0089463B" w:rsidRPr="008A3FCE" w:rsidRDefault="00DE7FA5" w:rsidP="008A3FCE">
      <w:pPr>
        <w:ind w:left="115"/>
        <w:rPr>
          <w:rFonts w:asciiTheme="minorHAnsi" w:eastAsia="Arial" w:hAnsiTheme="minorHAnsi" w:cstheme="minorHAnsi"/>
          <w:sz w:val="22"/>
          <w:szCs w:val="22"/>
        </w:rPr>
      </w:pPr>
      <w:r w:rsidRPr="008A3FCE">
        <w:rPr>
          <w:rFonts w:asciiTheme="minorHAnsi" w:eastAsia="Arial" w:hAnsiTheme="minorHAnsi" w:cstheme="minorHAnsi"/>
          <w:b/>
          <w:sz w:val="22"/>
          <w:szCs w:val="22"/>
        </w:rPr>
        <w:t>Hobbies</w:t>
      </w:r>
      <w:r w:rsidRPr="008A3FCE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</w:t>
      </w:r>
      <w:r w:rsidRPr="008A3FCE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8A3FCE">
        <w:rPr>
          <w:rFonts w:asciiTheme="minorHAnsi" w:eastAsia="Arial" w:hAnsiTheme="minorHAnsi" w:cstheme="minorHAnsi"/>
          <w:sz w:val="22"/>
          <w:szCs w:val="22"/>
        </w:rPr>
        <w:t>Guitar,</w:t>
      </w:r>
      <w:r w:rsidRPr="008A3FC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A3FCE">
        <w:rPr>
          <w:rFonts w:asciiTheme="minorHAnsi" w:eastAsia="Arial" w:hAnsiTheme="minorHAnsi" w:cstheme="minorHAnsi"/>
          <w:sz w:val="22"/>
          <w:szCs w:val="22"/>
        </w:rPr>
        <w:t>Chess,</w:t>
      </w:r>
      <w:r w:rsidRPr="008A3FC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A3FCE">
        <w:rPr>
          <w:rFonts w:asciiTheme="minorHAnsi" w:eastAsia="Arial" w:hAnsiTheme="minorHAnsi" w:cstheme="minorHAnsi"/>
          <w:sz w:val="22"/>
          <w:szCs w:val="22"/>
        </w:rPr>
        <w:t>Computer</w:t>
      </w:r>
      <w:r w:rsidRPr="008A3FC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A3FCE">
        <w:rPr>
          <w:rFonts w:asciiTheme="minorHAnsi" w:eastAsia="Arial" w:hAnsiTheme="minorHAnsi" w:cstheme="minorHAnsi"/>
          <w:sz w:val="22"/>
          <w:szCs w:val="22"/>
        </w:rPr>
        <w:t>Games</w:t>
      </w:r>
    </w:p>
    <w:p w14:paraId="6ACFE68A" w14:textId="77777777" w:rsidR="0089463B" w:rsidRPr="008A3FCE" w:rsidRDefault="0089463B" w:rsidP="008A3FCE">
      <w:pPr>
        <w:rPr>
          <w:rFonts w:asciiTheme="minorHAnsi" w:hAnsiTheme="minorHAnsi" w:cstheme="minorHAnsi"/>
          <w:sz w:val="22"/>
          <w:szCs w:val="22"/>
        </w:rPr>
      </w:pPr>
    </w:p>
    <w:p w14:paraId="44CC36F1" w14:textId="77777777" w:rsidR="0089463B" w:rsidRPr="008A3FCE" w:rsidRDefault="00DE7FA5" w:rsidP="008A3FCE">
      <w:pPr>
        <w:ind w:left="115"/>
        <w:rPr>
          <w:rFonts w:asciiTheme="minorHAnsi" w:eastAsia="Arial" w:hAnsiTheme="minorHAnsi" w:cstheme="minorHAnsi"/>
          <w:sz w:val="22"/>
          <w:szCs w:val="22"/>
        </w:rPr>
      </w:pPr>
      <w:r w:rsidRPr="008A3FCE">
        <w:rPr>
          <w:rFonts w:asciiTheme="minorHAnsi" w:eastAsia="Arial" w:hAnsiTheme="minorHAnsi" w:cstheme="minorHAnsi"/>
          <w:b/>
          <w:sz w:val="22"/>
          <w:szCs w:val="22"/>
        </w:rPr>
        <w:t xml:space="preserve">Travel                               </w:t>
      </w:r>
      <w:r w:rsidRPr="008A3FCE">
        <w:rPr>
          <w:rFonts w:asciiTheme="minorHAnsi" w:eastAsia="Arial" w:hAnsiTheme="minorHAnsi" w:cstheme="minorHAnsi"/>
          <w:b/>
          <w:spacing w:val="46"/>
          <w:sz w:val="22"/>
          <w:szCs w:val="22"/>
        </w:rPr>
        <w:t xml:space="preserve"> </w:t>
      </w:r>
      <w:r w:rsidRPr="008A3FCE">
        <w:rPr>
          <w:rFonts w:asciiTheme="minorHAnsi" w:eastAsia="Arial" w:hAnsiTheme="minorHAnsi" w:cstheme="minorHAnsi"/>
          <w:sz w:val="22"/>
          <w:szCs w:val="22"/>
        </w:rPr>
        <w:t>Canada,</w:t>
      </w:r>
      <w:r w:rsidRPr="008A3FC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A3FCE">
        <w:rPr>
          <w:rFonts w:asciiTheme="minorHAnsi" w:eastAsia="Arial" w:hAnsiTheme="minorHAnsi" w:cstheme="minorHAnsi"/>
          <w:sz w:val="22"/>
          <w:szCs w:val="22"/>
        </w:rPr>
        <w:t>Italy</w:t>
      </w:r>
    </w:p>
    <w:p w14:paraId="69648A4C" w14:textId="77777777" w:rsidR="0089463B" w:rsidRPr="008A3FCE" w:rsidRDefault="0089463B" w:rsidP="008A3FCE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11A8224" w14:textId="77777777" w:rsidR="0089463B" w:rsidRPr="008A3FCE" w:rsidRDefault="0089463B" w:rsidP="008A3FCE">
      <w:pPr>
        <w:rPr>
          <w:rFonts w:asciiTheme="minorHAnsi" w:hAnsiTheme="minorHAnsi" w:cstheme="minorHAnsi"/>
          <w:sz w:val="22"/>
          <w:szCs w:val="22"/>
        </w:rPr>
      </w:pPr>
    </w:p>
    <w:p w14:paraId="00FF7493" w14:textId="77777777" w:rsidR="0089463B" w:rsidRPr="008A3FCE" w:rsidRDefault="0089463B" w:rsidP="008A3FCE">
      <w:pPr>
        <w:rPr>
          <w:rFonts w:asciiTheme="minorHAnsi" w:hAnsiTheme="minorHAnsi" w:cstheme="minorHAnsi"/>
          <w:sz w:val="22"/>
          <w:szCs w:val="22"/>
        </w:rPr>
      </w:pPr>
    </w:p>
    <w:p w14:paraId="6327E88B" w14:textId="77777777" w:rsidR="0089463B" w:rsidRPr="008A3FCE" w:rsidRDefault="0089463B" w:rsidP="008A3FCE">
      <w:pPr>
        <w:rPr>
          <w:rFonts w:asciiTheme="minorHAnsi" w:hAnsiTheme="minorHAnsi" w:cstheme="minorHAnsi"/>
          <w:sz w:val="22"/>
          <w:szCs w:val="22"/>
        </w:rPr>
      </w:pPr>
    </w:p>
    <w:p w14:paraId="0D10FEBB" w14:textId="77777777" w:rsidR="0089463B" w:rsidRPr="008A3FCE" w:rsidRDefault="0089463B" w:rsidP="008A3FCE">
      <w:pPr>
        <w:rPr>
          <w:rFonts w:asciiTheme="minorHAnsi" w:hAnsiTheme="minorHAnsi" w:cstheme="minorHAnsi"/>
          <w:sz w:val="22"/>
          <w:szCs w:val="22"/>
        </w:rPr>
      </w:pPr>
    </w:p>
    <w:p w14:paraId="60090FE4" w14:textId="463ACBF9" w:rsidR="0089463B" w:rsidRPr="008A3FCE" w:rsidRDefault="0089463B" w:rsidP="008A3FCE">
      <w:pPr>
        <w:ind w:right="115"/>
        <w:jc w:val="right"/>
        <w:rPr>
          <w:rFonts w:asciiTheme="minorHAnsi" w:hAnsiTheme="minorHAnsi" w:cstheme="minorHAnsi"/>
          <w:sz w:val="22"/>
          <w:szCs w:val="22"/>
        </w:rPr>
      </w:pPr>
    </w:p>
    <w:sectPr w:rsidR="0089463B" w:rsidRPr="008A3FCE">
      <w:type w:val="continuous"/>
      <w:pgSz w:w="12240" w:h="15840"/>
      <w:pgMar w:top="100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075618"/>
    <w:multiLevelType w:val="multilevel"/>
    <w:tmpl w:val="3516F14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463B"/>
    <w:rsid w:val="0089463B"/>
    <w:rsid w:val="008A3FCE"/>
    <w:rsid w:val="00DE7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42D43"/>
  <w15:docId w15:val="{94BB2EE7-44BB-42FB-988C-74DCA7E59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8A3FC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A3F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%20filip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2021-06-28T04:37:00Z</dcterms:created>
  <dcterms:modified xsi:type="dcterms:W3CDTF">2021-06-28T05:17:00Z</dcterms:modified>
</cp:coreProperties>
</file>